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85C" w:rsidRPr="00A82B09" w:rsidRDefault="00AA085C">
      <w:pPr>
        <w:pStyle w:val="Textoindependiente"/>
        <w:rPr>
          <w:rFonts w:ascii="Arial" w:hAnsi="Arial" w:cs="Arial"/>
        </w:rPr>
      </w:pPr>
    </w:p>
    <w:p w:rsidR="00AA085C" w:rsidRPr="008445B1" w:rsidRDefault="00AA085C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  <w:t>:</w:t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 xml:space="preserve">PRESTACIÓN DE SERVICIOS  </w:t>
      </w:r>
    </w:p>
    <w:p w:rsidR="00AA085C" w:rsidRPr="008445B1" w:rsidRDefault="00AA085C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  <w:r w:rsidRPr="008445B1">
        <w:rPr>
          <w:rFonts w:ascii="Arial" w:hAnsi="Arial" w:cs="Arial"/>
        </w:rPr>
        <w:tab/>
      </w:r>
      <w:r w:rsidRPr="00263DDC">
        <w:rPr>
          <w:rFonts w:ascii="Arial" w:hAnsi="Arial" w:cs="Arial"/>
          <w:noProof/>
        </w:rPr>
        <w:t>STEVEN BURBANO RODAS</w:t>
      </w:r>
      <w:r w:rsidRPr="008445B1">
        <w:rPr>
          <w:rFonts w:ascii="Arial" w:hAnsi="Arial" w:cs="Arial"/>
        </w:rPr>
        <w:tab/>
      </w:r>
    </w:p>
    <w:p w:rsidR="00AA085C" w:rsidRPr="008445B1" w:rsidRDefault="00AA085C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263DDC">
        <w:rPr>
          <w:rFonts w:ascii="Arial" w:hAnsi="Arial" w:cs="Arial"/>
          <w:noProof/>
        </w:rPr>
        <w:t>1151953430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</w:p>
    <w:p w:rsidR="00AA085C" w:rsidRPr="008445B1" w:rsidRDefault="00AA085C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DISPONIBILIDAD: </w:t>
      </w:r>
      <w:r w:rsidRPr="008445B1">
        <w:rPr>
          <w:rFonts w:ascii="Arial" w:hAnsi="Arial" w:cs="Arial"/>
        </w:rPr>
        <w:tab/>
        <w:t>No. CDP</w:t>
      </w:r>
      <w:r w:rsidRPr="008445B1">
        <w:rPr>
          <w:rFonts w:ascii="Arial" w:hAnsi="Arial" w:cs="Arial"/>
          <w:color w:val="000000"/>
        </w:rPr>
        <w:t xml:space="preserve">.  </w:t>
      </w:r>
      <w:r w:rsidRPr="00263DDC">
        <w:rPr>
          <w:rFonts w:ascii="Arial" w:hAnsi="Arial" w:cs="Arial"/>
          <w:noProof/>
          <w:color w:val="000000"/>
        </w:rPr>
        <w:t>3500237832</w:t>
      </w:r>
      <w:r w:rsidRPr="008445B1">
        <w:rPr>
          <w:rFonts w:ascii="Arial" w:hAnsi="Arial" w:cs="Arial"/>
          <w:color w:val="000000"/>
        </w:rPr>
        <w:tab/>
      </w:r>
    </w:p>
    <w:p w:rsidR="00AA085C" w:rsidRPr="008445B1" w:rsidRDefault="00AA085C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No. RPC.  </w:t>
      </w:r>
      <w:r w:rsidRPr="00263DDC">
        <w:rPr>
          <w:rFonts w:ascii="Arial" w:hAnsi="Arial" w:cs="Arial"/>
          <w:noProof/>
        </w:rPr>
        <w:t>4500371887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</w:p>
    <w:p w:rsidR="00AA085C" w:rsidRPr="008445B1" w:rsidRDefault="00AA085C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DELCONTRATO:</w:t>
      </w:r>
      <w:r>
        <w:rPr>
          <w:rFonts w:ascii="Arial" w:hAnsi="Arial" w:cs="Arial"/>
        </w:rPr>
        <w:t xml:space="preserve">            </w:t>
      </w:r>
      <w:r w:rsidRPr="008445B1">
        <w:rPr>
          <w:rFonts w:ascii="Arial" w:hAnsi="Arial" w:cs="Arial"/>
        </w:rPr>
        <w:t>$</w:t>
      </w:r>
      <w:r>
        <w:rPr>
          <w:rFonts w:ascii="Arial" w:hAnsi="Arial" w:cs="Arial"/>
          <w:noProof/>
        </w:rPr>
        <w:t>4.368.000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(</w:t>
      </w:r>
      <w:r w:rsidRPr="00263DDC">
        <w:rPr>
          <w:rFonts w:ascii="Arial" w:hAnsi="Arial" w:cs="Arial"/>
          <w:noProof/>
        </w:rPr>
        <w:t>CUATRO MILLONES TRESCIENTOS SESENTA Y OCHO MIL PESOS M/CTE</w:t>
      </w:r>
      <w:r w:rsidRPr="008445B1">
        <w:rPr>
          <w:rFonts w:ascii="Arial" w:hAnsi="Arial" w:cs="Arial"/>
        </w:rPr>
        <w:t>)</w:t>
      </w:r>
    </w:p>
    <w:p w:rsidR="00AA085C" w:rsidRPr="008445B1" w:rsidRDefault="00AA085C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DURACIÓN: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HASTA EL </w:t>
      </w:r>
      <w:r w:rsidRPr="00263DDC">
        <w:rPr>
          <w:rFonts w:ascii="Arial" w:hAnsi="Arial" w:cs="Arial"/>
          <w:noProof/>
        </w:rPr>
        <w:t>31/jul/2025</w:t>
      </w:r>
    </w:p>
    <w:p w:rsidR="00AA085C" w:rsidRPr="00A82B09" w:rsidRDefault="00AA085C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TOMAS GUTIERREZ MAÑOSCA</w:t>
      </w:r>
    </w:p>
    <w:p w:rsidR="00AA085C" w:rsidRPr="00A82B09" w:rsidRDefault="00AA085C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:rsidR="00AA085C" w:rsidRPr="00A82B09" w:rsidRDefault="00AA085C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 xml:space="preserve">OBJETO DEL CONTRATO </w:t>
      </w:r>
    </w:p>
    <w:p w:rsidR="00AA085C" w:rsidRDefault="00AA085C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263DDC">
        <w:rPr>
          <w:rFonts w:ascii="Arial" w:hAnsi="Arial" w:cs="Arial"/>
          <w:noProof/>
          <w:color w:val="000000"/>
          <w:shd w:val="clear" w:color="auto" w:fill="FFFFFF"/>
        </w:rPr>
        <w:t>Prestación de servicios de apoyo a la gestion  en la Secretaría del Deporte y la Recreación del proyecto denominado "Recreación, juego y lúdica para primera infancia, niñas, niños, adolescentes y jóvenes de Santiago de Cali." BP - 26005305</w:t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</w:p>
    <w:p w:rsidR="00AA085C" w:rsidRPr="00A82B09" w:rsidRDefault="00AA085C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:rsidR="00AA085C" w:rsidRPr="00A82B09" w:rsidRDefault="00AA085C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 xml:space="preserve">En cumplimiento de las obligaciones establecidas en la </w:t>
      </w:r>
      <w:r w:rsidRPr="0092241A">
        <w:rPr>
          <w:rFonts w:ascii="Arial" w:hAnsi="Arial" w:cs="Arial"/>
          <w:lang w:val="es-ES_tradnl"/>
        </w:rPr>
        <w:t xml:space="preserve">cláusula </w:t>
      </w:r>
      <w:r w:rsidRPr="0092241A">
        <w:rPr>
          <w:rFonts w:ascii="Arial" w:hAnsi="Arial" w:cs="Arial"/>
          <w:b/>
          <w:bCs/>
          <w:lang w:val="es-ES_tradnl"/>
        </w:rPr>
        <w:t>PRIMERA</w:t>
      </w:r>
      <w:r w:rsidRPr="00A82B09">
        <w:rPr>
          <w:rFonts w:ascii="Arial" w:hAnsi="Arial" w:cs="Arial"/>
          <w:lang w:val="es-ES_tradnl"/>
        </w:rPr>
        <w:t xml:space="preserve"> del contrato No.</w:t>
      </w:r>
      <w:r w:rsidRPr="00263DDC">
        <w:rPr>
          <w:rFonts w:ascii="Arial" w:hAnsi="Arial" w:cs="Arial"/>
          <w:noProof/>
          <w:lang w:val="es-ES_tradnl"/>
        </w:rPr>
        <w:t>4162.010.26.1.2246-2025</w:t>
      </w:r>
      <w:r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:rsidR="00AA085C" w:rsidRPr="00A82B09" w:rsidRDefault="00AA085C" w:rsidP="005E7EDD">
      <w:pPr>
        <w:pStyle w:val="Textoindependiente"/>
        <w:ind w:left="360"/>
        <w:rPr>
          <w:rFonts w:ascii="Arial" w:hAnsi="Arial" w:cs="Arial"/>
          <w:b/>
        </w:rPr>
      </w:pPr>
    </w:p>
    <w:p w:rsidR="00AA085C" w:rsidRPr="00A82B09" w:rsidRDefault="00AA085C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:rsidR="00AA085C" w:rsidRPr="00A82B09" w:rsidRDefault="00AA085C">
      <w:pPr>
        <w:pStyle w:val="Textoindependiente"/>
        <w:rPr>
          <w:rFonts w:ascii="Arial" w:hAnsi="Arial" w:cs="Arial"/>
          <w:b/>
        </w:rPr>
      </w:pPr>
    </w:p>
    <w:p w:rsidR="00AA085C" w:rsidRDefault="00AA085C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:rsidR="00AA085C" w:rsidRDefault="00AA085C">
      <w:pPr>
        <w:pStyle w:val="Textoindependiente"/>
        <w:rPr>
          <w:rFonts w:ascii="Arial" w:hAnsi="Arial" w:cs="Arial"/>
          <w:b/>
        </w:rPr>
      </w:pPr>
    </w:p>
    <w:p w:rsidR="00AA085C" w:rsidRDefault="00AA085C" w:rsidP="00AA085C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 xml:space="preserve">1.Brindar apoyo en el desarrollo de las actividades facilitando los procesos del proyecto, organizando experiencias de juego, lúdica y recreación para niñas, niños, adolescentes y jóvenes y </w:t>
      </w:r>
      <w:proofErr w:type="spellStart"/>
      <w:r>
        <w:rPr>
          <w:rFonts w:ascii="Arial" w:hAnsi="Arial" w:cs="Arial"/>
          <w:color w:val="000000"/>
        </w:rPr>
        <w:t>demas</w:t>
      </w:r>
      <w:proofErr w:type="spellEnd"/>
      <w:r>
        <w:rPr>
          <w:rFonts w:ascii="Arial" w:hAnsi="Arial" w:cs="Arial"/>
          <w:color w:val="000000"/>
        </w:rPr>
        <w:t xml:space="preserve"> actividades del proyecto apoyando la ejecución de tareas durante jornadas y eventos en campo, orientadas a la intervención con las distintas poblaciones vinculadas al proyecto o en los procesos de socialización y vinculación de la población beneficiaria.</w:t>
      </w:r>
    </w:p>
    <w:p w:rsidR="00AA085C" w:rsidRDefault="00AA085C" w:rsidP="00AA085C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Pr="00AA085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Brindé apoyo en la ejecución de jornadas de clase con los beneficiarios en eventos recreativos en las diferentes comunas de </w:t>
      </w:r>
      <w:proofErr w:type="spellStart"/>
      <w:r>
        <w:rPr>
          <w:rFonts w:ascii="Arial" w:hAnsi="Arial" w:cs="Arial"/>
          <w:color w:val="000000"/>
        </w:rPr>
        <w:t>cali</w:t>
      </w:r>
      <w:proofErr w:type="spellEnd"/>
    </w:p>
    <w:p w:rsidR="00AA085C" w:rsidRDefault="00AA085C" w:rsidP="00AA085C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</w:t>
      </w:r>
    </w:p>
    <w:p w:rsidR="00AA085C" w:rsidRDefault="00AA085C" w:rsidP="00AA085C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AA085C" w:rsidRDefault="00AA085C" w:rsidP="00AA085C">
      <w:pPr>
        <w:pStyle w:val="NormalWeb"/>
        <w:numPr>
          <w:ilvl w:val="0"/>
          <w:numId w:val="29"/>
        </w:numPr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No realicé esta actividad durante este periodo.</w:t>
      </w:r>
    </w:p>
    <w:p w:rsidR="00AA085C" w:rsidRDefault="00AA085C" w:rsidP="00AA085C">
      <w:pPr>
        <w:pStyle w:val="NormalWeb"/>
        <w:spacing w:before="0" w:beforeAutospacing="0" w:after="0" w:afterAutospacing="0"/>
      </w:pPr>
    </w:p>
    <w:p w:rsidR="00AA085C" w:rsidRDefault="00AA085C" w:rsidP="00AA085C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3.Asistir o brindar apoyo en reuniones, capacitaciones o espacios convocados por el área de Fomento, o que estén directamente relacionados con las funciones del cargo y el desarrollo del programa.</w:t>
      </w:r>
      <w:r>
        <w:rPr>
          <w:rFonts w:ascii="Arial" w:hAnsi="Arial" w:cs="Arial"/>
          <w:color w:val="000000"/>
        </w:rPr>
        <w:br/>
        <w:t>-</w:t>
      </w:r>
      <w:r w:rsidRPr="00AA085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Asistí a la inducción técnica del programa, convocada por el coordinador general</w:t>
      </w:r>
    </w:p>
    <w:p w:rsidR="00AA085C" w:rsidRDefault="00AA085C" w:rsidP="00AA085C">
      <w:pPr>
        <w:pStyle w:val="NormalWeb"/>
        <w:spacing w:before="0" w:beforeAutospacing="0" w:after="0" w:afterAutospacing="0"/>
      </w:pPr>
    </w:p>
    <w:p w:rsidR="00AA085C" w:rsidRDefault="00AA085C" w:rsidP="00AA085C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lastRenderedPageBreak/>
        <w:t> </w:t>
      </w:r>
    </w:p>
    <w:p w:rsidR="00AA085C" w:rsidRDefault="00AA085C" w:rsidP="00AA085C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4.Brindar apoyo en actividades operativas, logísticas o asistenciales de carácter misional, requeridas por la Secretaría del Deporte y la Recreación, en cumplimiento del objeto contractual.</w:t>
      </w:r>
    </w:p>
    <w:p w:rsidR="00AA085C" w:rsidRDefault="00AA085C" w:rsidP="00AA085C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-</w:t>
      </w:r>
      <w:r w:rsidRPr="00AA085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Promoví espacios con las familias de los beneficiarios por medio de capacitaciones para socializar y explicar la ejecución del programa</w:t>
      </w:r>
      <w:r>
        <w:rPr>
          <w:rFonts w:ascii="Arial" w:hAnsi="Arial" w:cs="Arial"/>
          <w:color w:val="000000"/>
        </w:rPr>
        <w:br/>
      </w:r>
    </w:p>
    <w:p w:rsidR="00AA085C" w:rsidRDefault="00AA085C" w:rsidP="00AA085C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5.Las demás relacionadas con el desarrollo del objeto contractual.</w:t>
      </w:r>
    </w:p>
    <w:p w:rsidR="00AA085C" w:rsidRDefault="00AA085C" w:rsidP="00AA085C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</w:rPr>
        <w:t>-</w:t>
      </w:r>
      <w:r w:rsidRPr="00AA085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Asistí a la capacitación de gestión de calidad convocada por el coordinador general</w:t>
      </w:r>
    </w:p>
    <w:p w:rsidR="00AA085C" w:rsidRDefault="00AA085C" w:rsidP="00AA085C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</w:t>
      </w:r>
    </w:p>
    <w:p w:rsidR="00AA085C" w:rsidRDefault="00AA085C">
      <w:pPr>
        <w:pStyle w:val="Textoindependiente"/>
        <w:rPr>
          <w:rFonts w:ascii="Arial" w:hAnsi="Arial" w:cs="Arial"/>
          <w:b/>
        </w:rPr>
      </w:pPr>
    </w:p>
    <w:p w:rsidR="00AA085C" w:rsidRDefault="00AA085C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:rsidR="00AA085C" w:rsidRDefault="00AA085C">
      <w:pPr>
        <w:pStyle w:val="Textoindependiente"/>
        <w:rPr>
          <w:rFonts w:ascii="Arial" w:hAnsi="Arial" w:cs="Arial"/>
          <w:b/>
        </w:rPr>
      </w:pPr>
    </w:p>
    <w:p w:rsidR="00AA085C" w:rsidRDefault="00AA085C" w:rsidP="00AA085C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 xml:space="preserve">1.Brindar apoyo en el desarrollo de las actividades facilitando los procesos del proyecto, organizando experiencias de juego, lúdica y recreación para niñas, niños, adolescentes y jóvenes y </w:t>
      </w:r>
      <w:proofErr w:type="spellStart"/>
      <w:r>
        <w:rPr>
          <w:rFonts w:ascii="Arial" w:hAnsi="Arial" w:cs="Arial"/>
          <w:color w:val="000000"/>
        </w:rPr>
        <w:t>demas</w:t>
      </w:r>
      <w:proofErr w:type="spellEnd"/>
      <w:r>
        <w:rPr>
          <w:rFonts w:ascii="Arial" w:hAnsi="Arial" w:cs="Arial"/>
          <w:color w:val="000000"/>
        </w:rPr>
        <w:t xml:space="preserve"> actividades del proyecto apoyando la ejecución de tareas durante jornadas y eventos en campo, orientadas a la intervención con las distintas poblaciones vinculadas al proyecto o en los procesos de socialización y vinculación de la población beneficiaria.</w:t>
      </w:r>
    </w:p>
    <w:p w:rsidR="00AA085C" w:rsidRDefault="00AA085C" w:rsidP="00AA085C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  <w:r w:rsidR="0031669D">
        <w:rPr>
          <w:rFonts w:ascii="Arial" w:hAnsi="Arial" w:cs="Arial"/>
          <w:color w:val="000000"/>
        </w:rPr>
        <w:t>-</w:t>
      </w:r>
      <w:r w:rsidR="0031669D" w:rsidRPr="0031669D">
        <w:rPr>
          <w:rFonts w:ascii="Arial" w:hAnsi="Arial" w:cs="Arial"/>
          <w:color w:val="000000"/>
        </w:rPr>
        <w:t xml:space="preserve"> </w:t>
      </w:r>
      <w:r w:rsidR="0031669D">
        <w:rPr>
          <w:rFonts w:ascii="Arial" w:hAnsi="Arial" w:cs="Arial"/>
          <w:color w:val="000000"/>
        </w:rPr>
        <w:t xml:space="preserve">Brindé apoyo en la ejecución de jornadas de clase con los beneficiarios en eventos recreativos en las diferentes instituciones de las comunas de </w:t>
      </w:r>
      <w:proofErr w:type="spellStart"/>
      <w:r w:rsidR="0031669D">
        <w:rPr>
          <w:rFonts w:ascii="Arial" w:hAnsi="Arial" w:cs="Arial"/>
          <w:color w:val="000000"/>
        </w:rPr>
        <w:t>cali</w:t>
      </w:r>
      <w:proofErr w:type="spellEnd"/>
    </w:p>
    <w:p w:rsidR="0031669D" w:rsidRDefault="0031669D" w:rsidP="00AA085C">
      <w:pPr>
        <w:pStyle w:val="NormalWeb"/>
        <w:spacing w:before="0" w:beforeAutospacing="0" w:after="0" w:afterAutospacing="0"/>
      </w:pPr>
    </w:p>
    <w:p w:rsidR="00AA085C" w:rsidRDefault="00AA085C" w:rsidP="00AA085C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AA085C" w:rsidRDefault="00AA085C" w:rsidP="00AA085C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  <w:r w:rsidR="0031669D">
        <w:rPr>
          <w:rFonts w:ascii="Arial" w:hAnsi="Arial" w:cs="Arial"/>
          <w:color w:val="000000"/>
        </w:rPr>
        <w:t>-</w:t>
      </w:r>
      <w:r w:rsidR="0031669D" w:rsidRPr="0031669D">
        <w:rPr>
          <w:rFonts w:ascii="Arial" w:hAnsi="Arial" w:cs="Arial"/>
          <w:color w:val="000000"/>
        </w:rPr>
        <w:t xml:space="preserve"> </w:t>
      </w:r>
      <w:r w:rsidR="0031669D">
        <w:rPr>
          <w:rFonts w:ascii="Arial" w:hAnsi="Arial" w:cs="Arial"/>
          <w:color w:val="000000"/>
        </w:rPr>
        <w:t>Brindé apoyo en la elaboración y diligenciamiento de la plataforma SIDER de los beneficiarios de la comuna esta labor fue fundamental para asegurar un seguimiento adecuado de las actividades y un informe preciso sobre el impacto del Proyecto en la comunidad beneficiaria.</w:t>
      </w:r>
    </w:p>
    <w:p w:rsidR="0031669D" w:rsidRDefault="0031669D" w:rsidP="00AA085C">
      <w:pPr>
        <w:pStyle w:val="NormalWeb"/>
        <w:spacing w:before="0" w:beforeAutospacing="0" w:after="0" w:afterAutospacing="0"/>
      </w:pPr>
    </w:p>
    <w:p w:rsidR="0031669D" w:rsidRPr="0031669D" w:rsidRDefault="00AA085C" w:rsidP="0031669D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3.Asistir o brindar apoyo en reuniones, capacitaciones o espacios convocados por el área de Fomento, o que estén directamente relacionados con las funciones del cargo y el desarrollo del programa.</w:t>
      </w:r>
      <w:r w:rsidR="0031669D">
        <w:br/>
      </w:r>
      <w:r w:rsidR="0031669D">
        <w:rPr>
          <w:rFonts w:ascii="Arial" w:hAnsi="Arial" w:cs="Arial"/>
          <w:color w:val="000000"/>
        </w:rPr>
        <w:t>-</w:t>
      </w:r>
      <w:r w:rsidR="0031669D" w:rsidRPr="0031669D">
        <w:rPr>
          <w:rFonts w:ascii="Arial" w:hAnsi="Arial" w:cs="Arial"/>
          <w:color w:val="000000"/>
        </w:rPr>
        <w:t xml:space="preserve"> </w:t>
      </w:r>
      <w:r w:rsidR="0031669D">
        <w:rPr>
          <w:rFonts w:ascii="Arial" w:hAnsi="Arial" w:cs="Arial"/>
          <w:color w:val="000000"/>
        </w:rPr>
        <w:t>Participé en la mesa de trabajo programada por el área de fomento, así como en aquellas específicas relacionadas con su cargo. Su asistencia a estas actividades fue esencial para el desarrollo activo del programa, permitiéndole adquirir conocimientos y habilidades que contribuyeron a la efectividad de las intervenciones y al cumplimiento de los objetivos del Proyecto.</w:t>
      </w:r>
    </w:p>
    <w:p w:rsidR="0031669D" w:rsidRDefault="0031669D" w:rsidP="00AA085C">
      <w:pPr>
        <w:pStyle w:val="NormalWeb"/>
        <w:spacing w:before="0" w:beforeAutospacing="0" w:after="0" w:afterAutospacing="0"/>
      </w:pPr>
    </w:p>
    <w:p w:rsidR="0031669D" w:rsidRPr="0031669D" w:rsidRDefault="00AA085C" w:rsidP="0031669D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4.Brindar apoyo en actividades operativas, logísticas o asistenciales de carácter misional, requeridas por la Secretaría del Deporte y la Recreación, en cumplimiento del objeto contractual.</w:t>
      </w:r>
      <w:r w:rsidR="0031669D">
        <w:br/>
      </w:r>
      <w:r w:rsidR="0031669D">
        <w:rPr>
          <w:rFonts w:ascii="Arial" w:hAnsi="Arial" w:cs="Arial"/>
          <w:color w:val="000000"/>
        </w:rPr>
        <w:t>-</w:t>
      </w:r>
      <w:r w:rsidR="0031669D" w:rsidRPr="0031669D">
        <w:rPr>
          <w:rFonts w:ascii="Arial" w:hAnsi="Arial" w:cs="Arial"/>
          <w:color w:val="000000"/>
        </w:rPr>
        <w:t xml:space="preserve"> </w:t>
      </w:r>
      <w:r w:rsidR="0031669D">
        <w:rPr>
          <w:rFonts w:ascii="Arial" w:hAnsi="Arial" w:cs="Arial"/>
          <w:color w:val="000000"/>
        </w:rPr>
        <w:t>No realicé esta actividad en este periodo.</w:t>
      </w:r>
    </w:p>
    <w:p w:rsidR="00AA085C" w:rsidRDefault="00AA085C" w:rsidP="00AA085C">
      <w:pPr>
        <w:pStyle w:val="NormalWeb"/>
        <w:spacing w:before="0" w:beforeAutospacing="0" w:after="0" w:afterAutospacing="0"/>
      </w:pPr>
    </w:p>
    <w:p w:rsidR="0031669D" w:rsidRPr="0031669D" w:rsidRDefault="00AA085C" w:rsidP="0031669D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5.Las demás relacionadas con el desarrollo del objeto contractual.</w:t>
      </w:r>
      <w:r w:rsidR="0031669D">
        <w:br/>
        <w:t>-</w:t>
      </w:r>
      <w:r w:rsidR="0031669D" w:rsidRPr="0031669D">
        <w:rPr>
          <w:rFonts w:ascii="Arial" w:hAnsi="Arial" w:cs="Arial"/>
          <w:color w:val="000000"/>
        </w:rPr>
        <w:t xml:space="preserve"> </w:t>
      </w:r>
      <w:r w:rsidR="0031669D">
        <w:rPr>
          <w:rFonts w:ascii="Arial" w:hAnsi="Arial" w:cs="Arial"/>
          <w:color w:val="000000"/>
        </w:rPr>
        <w:t xml:space="preserve">Brindé apoyo en la iniciación y formación deportiva de los niños, niñas y adolescentes en eventos recreativos en las instituciones de </w:t>
      </w:r>
      <w:proofErr w:type="spellStart"/>
      <w:r w:rsidR="0031669D">
        <w:rPr>
          <w:rFonts w:ascii="Arial" w:hAnsi="Arial" w:cs="Arial"/>
          <w:color w:val="000000"/>
        </w:rPr>
        <w:t>cali</w:t>
      </w:r>
      <w:proofErr w:type="spellEnd"/>
    </w:p>
    <w:p w:rsidR="00AA085C" w:rsidRDefault="00AA085C" w:rsidP="00564028">
      <w:pPr>
        <w:pStyle w:val="NormalWeb"/>
        <w:spacing w:before="0" w:beforeAutospacing="0" w:after="0" w:afterAutospacing="0"/>
      </w:pPr>
    </w:p>
    <w:p w:rsidR="0031669D" w:rsidRDefault="0031669D" w:rsidP="00564028">
      <w:pPr>
        <w:pStyle w:val="NormalWeb"/>
        <w:spacing w:before="0" w:beforeAutospacing="0" w:after="0" w:afterAutospacing="0"/>
      </w:pPr>
    </w:p>
    <w:p w:rsidR="00AA085C" w:rsidRPr="0031669D" w:rsidRDefault="00AA085C" w:rsidP="0031669D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  <w:r w:rsidRPr="00A82B09">
        <w:rPr>
          <w:rFonts w:ascii="Arial" w:hAnsi="Arial" w:cs="Arial"/>
        </w:rPr>
        <w:t xml:space="preserve">Para constancia de lo anterior, se firma en Santiago de Cali </w:t>
      </w:r>
      <w:r>
        <w:rPr>
          <w:rFonts w:ascii="Arial" w:hAnsi="Arial" w:cs="Arial"/>
        </w:rPr>
        <w:t xml:space="preserve">el </w:t>
      </w:r>
      <w:r w:rsidR="0031669D">
        <w:rPr>
          <w:rFonts w:ascii="Arial" w:hAnsi="Arial" w:cs="Arial"/>
          <w:noProof/>
        </w:rPr>
        <w:t>25</w:t>
      </w:r>
      <w:r w:rsidRPr="00263DDC">
        <w:rPr>
          <w:rFonts w:ascii="Arial" w:hAnsi="Arial" w:cs="Arial"/>
          <w:noProof/>
        </w:rPr>
        <w:t>/jul/2025</w:t>
      </w:r>
    </w:p>
    <w:p w:rsidR="00AA085C" w:rsidRDefault="00AA085C" w:rsidP="002020A3">
      <w:pPr>
        <w:suppressAutoHyphens w:val="0"/>
        <w:jc w:val="both"/>
        <w:rPr>
          <w:rFonts w:ascii="Arial" w:hAnsi="Arial" w:cs="Arial"/>
        </w:rPr>
      </w:pPr>
    </w:p>
    <w:p w:rsidR="00AA085C" w:rsidRDefault="00AA085C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:rsidR="00AA085C" w:rsidRDefault="00AA085C" w:rsidP="002020A3">
      <w:pPr>
        <w:suppressAutoHyphens w:val="0"/>
        <w:jc w:val="both"/>
        <w:rPr>
          <w:rFonts w:ascii="Arial" w:hAnsi="Arial" w:cs="Arial"/>
        </w:rPr>
      </w:pPr>
    </w:p>
    <w:p w:rsidR="00AA085C" w:rsidRPr="00564028" w:rsidRDefault="0031669D" w:rsidP="00564028">
      <w:pPr>
        <w:suppressAutoHyphens w:val="0"/>
        <w:jc w:val="both"/>
        <w:rPr>
          <w:rFonts w:ascii="Arial" w:hAnsi="Arial" w:cs="Arial"/>
        </w:rPr>
      </w:pPr>
      <w:r w:rsidRPr="0031669D">
        <w:rPr>
          <w:rFonts w:ascii="Arial" w:hAnsi="Arial" w:cs="Arial"/>
          <w:color w:val="000000"/>
        </w:rPr>
        <w:drawing>
          <wp:inline distT="0" distB="0" distL="0" distR="0" wp14:anchorId="047A6FA0" wp14:editId="5898C5C8">
            <wp:extent cx="2905530" cy="695422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05530" cy="695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A085C">
        <w:rPr>
          <w:rFonts w:ascii="Arial" w:hAnsi="Arial" w:cs="Arial"/>
          <w:color w:val="000000"/>
        </w:rPr>
        <w:br/>
      </w:r>
      <w:r w:rsidR="00AA085C" w:rsidRPr="00A82B09">
        <w:rPr>
          <w:rFonts w:ascii="Arial" w:hAnsi="Arial" w:cs="Arial"/>
          <w:color w:val="000000"/>
        </w:rPr>
        <w:t>_____________________________</w:t>
      </w:r>
    </w:p>
    <w:p w:rsidR="00AA085C" w:rsidRPr="008445B1" w:rsidRDefault="00AA085C" w:rsidP="008445B1">
      <w:pPr>
        <w:pStyle w:val="Textoindependiente"/>
        <w:rPr>
          <w:rFonts w:ascii="Arial" w:hAnsi="Arial" w:cs="Arial"/>
        </w:rPr>
      </w:pPr>
      <w:bookmarkStart w:id="0" w:name="_GoBack"/>
      <w:r w:rsidRPr="00263DDC">
        <w:rPr>
          <w:rFonts w:ascii="Arial" w:hAnsi="Arial" w:cs="Arial"/>
          <w:noProof/>
        </w:rPr>
        <w:t>STEVEN BURBANO RODAS</w:t>
      </w:r>
    </w:p>
    <w:bookmarkEnd w:id="0"/>
    <w:p w:rsidR="00AA085C" w:rsidRPr="00A82B09" w:rsidRDefault="00AA085C">
      <w:pPr>
        <w:pStyle w:val="Textoindependiente"/>
        <w:rPr>
          <w:rFonts w:ascii="Arial" w:hAnsi="Arial" w:cs="Arial"/>
          <w:color w:val="000000"/>
        </w:rPr>
      </w:pPr>
      <w:r w:rsidRPr="008445B1">
        <w:rPr>
          <w:rFonts w:ascii="Arial" w:hAnsi="Arial" w:cs="Arial"/>
        </w:rPr>
        <w:t>CEDULA</w:t>
      </w:r>
      <w:r>
        <w:rPr>
          <w:rFonts w:ascii="Arial" w:hAnsi="Arial" w:cs="Arial"/>
        </w:rPr>
        <w:t xml:space="preserve"> </w:t>
      </w:r>
      <w:r w:rsidRPr="00263DDC">
        <w:rPr>
          <w:rFonts w:ascii="Arial" w:hAnsi="Arial" w:cs="Arial"/>
          <w:noProof/>
        </w:rPr>
        <w:t>1151953430</w:t>
      </w:r>
      <w:r w:rsidRPr="00A82B09">
        <w:rPr>
          <w:rFonts w:ascii="Arial" w:hAnsi="Arial" w:cs="Arial"/>
        </w:rPr>
        <w:tab/>
        <w:t xml:space="preserve">    </w:t>
      </w:r>
    </w:p>
    <w:p w:rsidR="00AA085C" w:rsidRDefault="00AA085C">
      <w:pPr>
        <w:pStyle w:val="Textoindependiente"/>
        <w:rPr>
          <w:rFonts w:ascii="Arial" w:hAnsi="Arial" w:cs="Arial"/>
          <w:lang w:val="pt-BR"/>
        </w:rPr>
        <w:sectPr w:rsidR="00AA085C" w:rsidSect="005324FD">
          <w:headerReference w:type="default" r:id="rId9"/>
          <w:footnotePr>
            <w:pos w:val="beneathText"/>
          </w:footnotePr>
          <w:pgSz w:w="12242" w:h="15842" w:code="1"/>
          <w:pgMar w:top="1809" w:right="1622" w:bottom="1418" w:left="1701" w:header="1134" w:footer="720" w:gutter="0"/>
          <w:pgNumType w:start="94"/>
          <w:cols w:space="720"/>
          <w:docGrid w:linePitch="360"/>
        </w:sectPr>
      </w:pPr>
      <w:r w:rsidRPr="00A82B09">
        <w:rPr>
          <w:rFonts w:ascii="Arial" w:hAnsi="Arial" w:cs="Arial"/>
        </w:rPr>
        <w:t>CONTRATISTA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p w:rsidR="00AA085C" w:rsidRPr="00A82B09" w:rsidRDefault="00AA085C">
      <w:pPr>
        <w:pStyle w:val="Textoindependiente"/>
        <w:rPr>
          <w:rFonts w:ascii="Arial" w:hAnsi="Arial" w:cs="Arial"/>
        </w:rPr>
      </w:pPr>
    </w:p>
    <w:sectPr w:rsidR="00AA085C" w:rsidRPr="00A82B09" w:rsidSect="00AA085C">
      <w:headerReference w:type="default" r:id="rId10"/>
      <w:footnotePr>
        <w:pos w:val="beneathText"/>
      </w:footnotePr>
      <w:type w:val="continuous"/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465" w:rsidRDefault="007C2465">
      <w:r>
        <w:separator/>
      </w:r>
    </w:p>
  </w:endnote>
  <w:endnote w:type="continuationSeparator" w:id="0">
    <w:p w:rsidR="007C2465" w:rsidRDefault="007C2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465" w:rsidRDefault="007C2465">
      <w:r>
        <w:separator/>
      </w:r>
    </w:p>
  </w:footnote>
  <w:footnote w:type="continuationSeparator" w:id="0">
    <w:p w:rsidR="007C2465" w:rsidRDefault="007C24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085C" w:rsidRPr="000005A3" w:rsidRDefault="00AA085C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:rsidR="00AA085C" w:rsidRPr="000005A3" w:rsidRDefault="00AA085C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 </w:t>
    </w:r>
    <w:r w:rsidRPr="00263DDC">
      <w:rPr>
        <w:rFonts w:ascii="Arial" w:hAnsi="Arial" w:cs="Arial"/>
        <w:b/>
        <w:bCs/>
        <w:noProof/>
        <w:lang w:val="es-MX"/>
      </w:rPr>
      <w:t>4162.010.26.1.2246-2025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085C" w:rsidRPr="000005A3" w:rsidRDefault="00AA085C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:rsidR="00AA085C" w:rsidRPr="000005A3" w:rsidRDefault="00AA085C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 </w:t>
    </w:r>
    <w:r w:rsidRPr="00263DDC">
      <w:rPr>
        <w:rFonts w:ascii="Arial" w:hAnsi="Arial" w:cs="Arial"/>
        <w:b/>
        <w:bCs/>
        <w:noProof/>
        <w:lang w:val="es-MX"/>
      </w:rPr>
      <w:t>4162.010.26.1.2246-2025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1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1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1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1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1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1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1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1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1">
    <w:nsid w:val="0051649F"/>
    <w:multiLevelType w:val="multilevel"/>
    <w:tmpl w:val="F1865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3806C4E"/>
    <w:multiLevelType w:val="multilevel"/>
    <w:tmpl w:val="840A0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1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1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1B66C8"/>
    <w:multiLevelType w:val="multilevel"/>
    <w:tmpl w:val="C6903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1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1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231C22D9"/>
    <w:multiLevelType w:val="multilevel"/>
    <w:tmpl w:val="342AA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1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273B379C"/>
    <w:multiLevelType w:val="multilevel"/>
    <w:tmpl w:val="1F600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DF42A9D"/>
    <w:multiLevelType w:val="hybridMultilevel"/>
    <w:tmpl w:val="A3A6970E"/>
    <w:lvl w:ilvl="0" w:tplc="9F585CAC">
      <w:start w:val="5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 w15:restartNumberingAfterBreak="1">
    <w:nsid w:val="349B6098"/>
    <w:multiLevelType w:val="multilevel"/>
    <w:tmpl w:val="D234A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1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1">
    <w:nsid w:val="40D85E9B"/>
    <w:multiLevelType w:val="multilevel"/>
    <w:tmpl w:val="2FF42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1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1">
    <w:nsid w:val="44936EC5"/>
    <w:multiLevelType w:val="multilevel"/>
    <w:tmpl w:val="9DB47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1">
    <w:nsid w:val="49534531"/>
    <w:multiLevelType w:val="multilevel"/>
    <w:tmpl w:val="3258B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1">
    <w:nsid w:val="4DC374E7"/>
    <w:multiLevelType w:val="multilevel"/>
    <w:tmpl w:val="42AE7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1">
    <w:nsid w:val="4DE52202"/>
    <w:multiLevelType w:val="multilevel"/>
    <w:tmpl w:val="B9C08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1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1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1">
    <w:nsid w:val="58E05CD8"/>
    <w:multiLevelType w:val="multilevel"/>
    <w:tmpl w:val="05B0A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1">
    <w:nsid w:val="64F54E20"/>
    <w:multiLevelType w:val="multilevel"/>
    <w:tmpl w:val="E36AE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1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1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1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12"/>
  </w:num>
  <w:num w:numId="7">
    <w:abstractNumId w:val="34"/>
  </w:num>
  <w:num w:numId="8">
    <w:abstractNumId w:val="31"/>
  </w:num>
  <w:num w:numId="9">
    <w:abstractNumId w:val="25"/>
  </w:num>
  <w:num w:numId="10">
    <w:abstractNumId w:val="19"/>
  </w:num>
  <w:num w:numId="11">
    <w:abstractNumId w:val="3"/>
  </w:num>
  <w:num w:numId="12">
    <w:abstractNumId w:val="17"/>
  </w:num>
  <w:num w:numId="13">
    <w:abstractNumId w:val="35"/>
  </w:num>
  <w:num w:numId="14">
    <w:abstractNumId w:val="14"/>
  </w:num>
  <w:num w:numId="15">
    <w:abstractNumId w:val="16"/>
  </w:num>
  <w:num w:numId="16">
    <w:abstractNumId w:val="13"/>
    <w:lvlOverride w:ilvl="0">
      <w:lvl w:ilvl="0">
        <w:numFmt w:val="decimal"/>
        <w:lvlText w:val="%1."/>
        <w:lvlJc w:val="left"/>
      </w:lvl>
    </w:lvlOverride>
  </w:num>
  <w:num w:numId="17">
    <w:abstractNumId w:val="23"/>
    <w:lvlOverride w:ilvl="0">
      <w:lvl w:ilvl="0">
        <w:numFmt w:val="decimal"/>
        <w:lvlText w:val="%1."/>
        <w:lvlJc w:val="left"/>
      </w:lvl>
    </w:lvlOverride>
  </w:num>
  <w:num w:numId="18">
    <w:abstractNumId w:val="30"/>
    <w:lvlOverride w:ilvl="0">
      <w:lvl w:ilvl="0">
        <w:numFmt w:val="decimal"/>
        <w:lvlText w:val="%1."/>
        <w:lvlJc w:val="left"/>
      </w:lvl>
    </w:lvlOverride>
  </w:num>
  <w:num w:numId="19">
    <w:abstractNumId w:val="36"/>
    <w:lvlOverride w:ilvl="0">
      <w:lvl w:ilvl="0">
        <w:numFmt w:val="decimal"/>
        <w:lvlText w:val="%1."/>
        <w:lvlJc w:val="left"/>
      </w:lvl>
    </w:lvlOverride>
  </w:num>
  <w:num w:numId="20">
    <w:abstractNumId w:val="33"/>
  </w:num>
  <w:num w:numId="21">
    <w:abstractNumId w:val="24"/>
  </w:num>
  <w:num w:numId="22">
    <w:abstractNumId w:val="22"/>
  </w:num>
  <w:num w:numId="23">
    <w:abstractNumId w:val="29"/>
  </w:num>
  <w:num w:numId="24">
    <w:abstractNumId w:val="32"/>
  </w:num>
  <w:num w:numId="25">
    <w:abstractNumId w:val="26"/>
  </w:num>
  <w:num w:numId="26">
    <w:abstractNumId w:val="27"/>
  </w:num>
  <w:num w:numId="27">
    <w:abstractNumId w:val="10"/>
  </w:num>
  <w:num w:numId="28">
    <w:abstractNumId w:val="28"/>
  </w:num>
  <w:num w:numId="29">
    <w:abstractNumId w:val="21"/>
  </w:num>
  <w:num w:numId="30">
    <w:abstractNumId w:val="18"/>
  </w:num>
  <w:num w:numId="31">
    <w:abstractNumId w:val="15"/>
  </w:num>
  <w:num w:numId="32">
    <w:abstractNumId w:val="20"/>
  </w:num>
  <w:num w:numId="33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activeWritingStyle w:appName="MSWord" w:lang="es-CO" w:vendorID="64" w:dllVersion="131078" w:nlCheck="1" w:checkStyle="0"/>
  <w:activeWritingStyle w:appName="MSWord" w:lang="es-MX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373F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565C"/>
    <w:rsid w:val="002F62B7"/>
    <w:rsid w:val="002F6BE4"/>
    <w:rsid w:val="0030174E"/>
    <w:rsid w:val="0030273A"/>
    <w:rsid w:val="00305F51"/>
    <w:rsid w:val="003065E2"/>
    <w:rsid w:val="003071F7"/>
    <w:rsid w:val="00310A8F"/>
    <w:rsid w:val="0031669D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1878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06F11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64028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2465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4E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085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2D0C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5E66A-5BC4-42FD-8ED4-10432CF83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776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5040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Lina Gallego</cp:lastModifiedBy>
  <cp:revision>1</cp:revision>
  <cp:lastPrinted>2023-04-12T14:19:00Z</cp:lastPrinted>
  <dcterms:created xsi:type="dcterms:W3CDTF">2025-08-12T03:37:00Z</dcterms:created>
  <dcterms:modified xsi:type="dcterms:W3CDTF">2025-08-12T03:54:00Z</dcterms:modified>
</cp:coreProperties>
</file>